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EAAC4" w14:textId="77777777" w:rsidR="004D78DF" w:rsidRPr="004D78DF" w:rsidRDefault="004D78DF" w:rsidP="004D78DF">
      <w:pPr>
        <w:spacing w:line="200" w:lineRule="exact"/>
        <w:ind w:right="4173"/>
        <w:rPr>
          <w:rFonts w:asciiTheme="majorHAnsi" w:hAnsiTheme="majorHAnsi" w:cs="Calibri"/>
          <w:sz w:val="22"/>
          <w:szCs w:val="22"/>
        </w:rPr>
      </w:pPr>
      <w:r w:rsidRPr="004D78DF">
        <w:rPr>
          <w:rFonts w:asciiTheme="majorHAnsi" w:hAnsiTheme="majorHAnsi" w:cs="Calibri"/>
          <w:sz w:val="22"/>
          <w:szCs w:val="22"/>
        </w:rPr>
        <w:t>Lucien Noel</w:t>
      </w:r>
    </w:p>
    <w:p w14:paraId="7485A345" w14:textId="32DC88F3" w:rsidR="00B73798" w:rsidRPr="004D78DF" w:rsidRDefault="004D78DF" w:rsidP="004D78DF">
      <w:pPr>
        <w:spacing w:line="200" w:lineRule="exact"/>
        <w:ind w:right="4173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3</w:t>
      </w:r>
      <w:r w:rsidRPr="004D78DF">
        <w:rPr>
          <w:rFonts w:asciiTheme="majorHAnsi" w:eastAsia="Georgia" w:hAnsiTheme="majorHAnsi" w:cs="Georgia"/>
          <w:sz w:val="22"/>
          <w:szCs w:val="22"/>
        </w:rPr>
        <w:t>24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Sp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</w:p>
    <w:p w14:paraId="45D58474" w14:textId="77777777" w:rsidR="00B73798" w:rsidRPr="004D78DF" w:rsidRDefault="004D78DF" w:rsidP="004D78DF">
      <w:pPr>
        <w:spacing w:before="1" w:line="200" w:lineRule="exact"/>
        <w:ind w:right="4345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Y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k,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Y,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1</w:t>
      </w:r>
      <w:r w:rsidRPr="004D78DF">
        <w:rPr>
          <w:rFonts w:asciiTheme="majorHAnsi" w:eastAsia="Georgia" w:hAnsiTheme="majorHAnsi" w:cs="Georgia"/>
          <w:sz w:val="22"/>
          <w:szCs w:val="22"/>
        </w:rPr>
        <w:t>00</w:t>
      </w:r>
      <w:r w:rsidRPr="004D78DF">
        <w:rPr>
          <w:rFonts w:asciiTheme="majorHAnsi" w:eastAsia="Georgia" w:hAnsiTheme="majorHAnsi" w:cs="Georgia"/>
          <w:spacing w:val="2"/>
          <w:sz w:val="22"/>
          <w:szCs w:val="22"/>
        </w:rPr>
        <w:t>0</w:t>
      </w:r>
      <w:r w:rsidRPr="004D78DF">
        <w:rPr>
          <w:rFonts w:asciiTheme="majorHAnsi" w:eastAsia="Georgia" w:hAnsiTheme="majorHAnsi" w:cs="Georgia"/>
          <w:sz w:val="22"/>
          <w:szCs w:val="22"/>
        </w:rPr>
        <w:t>3 (2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1</w:t>
      </w:r>
      <w:r w:rsidRPr="004D78DF">
        <w:rPr>
          <w:rFonts w:asciiTheme="majorHAnsi" w:eastAsia="Georgia" w:hAnsiTheme="majorHAnsi" w:cs="Georgia"/>
          <w:sz w:val="22"/>
          <w:szCs w:val="22"/>
        </w:rPr>
        <w:t>2)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4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5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6</w:t>
      </w:r>
      <w:r w:rsidRPr="004D78DF">
        <w:rPr>
          <w:rFonts w:asciiTheme="majorHAnsi" w:eastAsia="Georgia" w:hAnsiTheme="majorHAnsi" w:cs="Georgia"/>
          <w:sz w:val="22"/>
          <w:szCs w:val="22"/>
        </w:rPr>
        <w:t>-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1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4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1</w:t>
      </w:r>
      <w:r w:rsidRPr="004D78DF">
        <w:rPr>
          <w:rFonts w:asciiTheme="majorHAnsi" w:eastAsia="Georgia" w:hAnsiTheme="majorHAnsi" w:cs="Georgia"/>
          <w:sz w:val="22"/>
          <w:szCs w:val="22"/>
        </w:rPr>
        <w:t>4</w:t>
      </w:r>
    </w:p>
    <w:p w14:paraId="2B472FAE" w14:textId="2B1AA5D7" w:rsidR="00B73798" w:rsidRPr="004D78DF" w:rsidRDefault="004D78DF" w:rsidP="004D78DF">
      <w:pPr>
        <w:ind w:right="4231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sz w:val="22"/>
          <w:szCs w:val="22"/>
        </w:rPr>
        <w:t>lucien@gmail.com</w:t>
      </w:r>
    </w:p>
    <w:p w14:paraId="0EBD02B2" w14:textId="77777777" w:rsidR="00B73798" w:rsidRPr="004D78DF" w:rsidRDefault="00B73798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041D1A25" w14:textId="77777777" w:rsidR="00B73798" w:rsidRPr="004D78DF" w:rsidRDefault="004D78DF">
      <w:pPr>
        <w:ind w:left="10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b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b/>
          <w:spacing w:val="-26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b/>
          <w:spacing w:val="-26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b/>
          <w:spacing w:val="-27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 xml:space="preserve">L </w:t>
      </w:r>
      <w:r w:rsidRPr="004D78DF">
        <w:rPr>
          <w:rFonts w:asciiTheme="majorHAnsi" w:eastAsia="Georgia" w:hAnsiTheme="majorHAnsi" w:cs="Georgia"/>
          <w:b/>
          <w:spacing w:val="16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X</w:t>
      </w:r>
      <w:r w:rsidRPr="004D78DF">
        <w:rPr>
          <w:rFonts w:asciiTheme="majorHAnsi" w:eastAsia="Georgia" w:hAnsiTheme="majorHAnsi" w:cs="Georgia"/>
          <w:b/>
          <w:spacing w:val="-27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b/>
          <w:spacing w:val="-26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b/>
          <w:spacing w:val="-26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b/>
          <w:spacing w:val="-27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E</w:t>
      </w:r>
    </w:p>
    <w:p w14:paraId="6B80A8BF" w14:textId="77777777" w:rsidR="00B73798" w:rsidRPr="004D78DF" w:rsidRDefault="00B73798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41D6A724" w14:textId="77777777" w:rsidR="00B73798" w:rsidRPr="004D78DF" w:rsidRDefault="004D78DF">
      <w:pPr>
        <w:ind w:left="10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b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b/>
          <w:spacing w:val="1"/>
          <w:sz w:val="22"/>
          <w:szCs w:val="22"/>
        </w:rPr>
        <w:t>&amp;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b/>
          <w:spacing w:val="-3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C.,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 xml:space="preserve"> Yo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rk,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NY</w:t>
      </w:r>
    </w:p>
    <w:p w14:paraId="62D6DE60" w14:textId="37937E98" w:rsidR="00B73798" w:rsidRDefault="004D78DF">
      <w:pPr>
        <w:spacing w:line="240" w:lineRule="exact"/>
        <w:ind w:left="10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il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ale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Mana</w:t>
      </w:r>
      <w:r w:rsidRPr="004D78DF">
        <w:rPr>
          <w:rFonts w:asciiTheme="majorHAnsi" w:eastAsia="Georgia" w:hAnsiTheme="majorHAnsi" w:cs="Georgia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J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>
        <w:rPr>
          <w:rFonts w:asciiTheme="majorHAnsi" w:eastAsia="Georgia" w:hAnsiTheme="majorHAnsi" w:cs="Georgia"/>
          <w:spacing w:val="-1"/>
          <w:sz w:val="22"/>
          <w:szCs w:val="22"/>
        </w:rPr>
        <w:t>2020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–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z w:val="22"/>
          <w:szCs w:val="22"/>
        </w:rPr>
        <w:t>t</w:t>
      </w:r>
    </w:p>
    <w:p w14:paraId="637ECE90" w14:textId="77777777" w:rsidR="004D78DF" w:rsidRPr="004D78DF" w:rsidRDefault="004D78DF">
      <w:pPr>
        <w:spacing w:line="240" w:lineRule="exact"/>
        <w:ind w:left="100"/>
        <w:rPr>
          <w:rFonts w:asciiTheme="majorHAnsi" w:eastAsia="Georgia" w:hAnsiTheme="majorHAnsi" w:cs="Georgia"/>
          <w:sz w:val="22"/>
          <w:szCs w:val="22"/>
        </w:rPr>
      </w:pPr>
    </w:p>
    <w:p w14:paraId="681E01F5" w14:textId="77777777" w:rsidR="00B73798" w:rsidRPr="004D78DF" w:rsidRDefault="004D78DF">
      <w:pPr>
        <w:tabs>
          <w:tab w:val="left" w:pos="820"/>
        </w:tabs>
        <w:spacing w:before="1" w:line="240" w:lineRule="exact"/>
        <w:ind w:left="820" w:right="1027" w:hanging="3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>•</w:t>
      </w:r>
      <w:r w:rsidRPr="004D78DF">
        <w:rPr>
          <w:rFonts w:asciiTheme="majorHAnsi" w:eastAsia="Verdana" w:hAnsiTheme="majorHAnsi" w:cs="Verdana"/>
          <w:sz w:val="22"/>
          <w:szCs w:val="22"/>
        </w:rPr>
        <w:tab/>
      </w:r>
      <w:r w:rsidRPr="004D78DF">
        <w:rPr>
          <w:rFonts w:asciiTheme="majorHAnsi" w:eastAsia="Georgia" w:hAnsiTheme="majorHAnsi" w:cs="Georgia"/>
          <w:sz w:val="22"/>
          <w:szCs w:val="22"/>
        </w:rPr>
        <w:t>Di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ct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4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rv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e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yee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d in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,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tor</w:t>
      </w:r>
      <w:r w:rsidRPr="004D78DF">
        <w:rPr>
          <w:rFonts w:asciiTheme="majorHAnsi" w:eastAsia="Georgia" w:hAnsiTheme="majorHAnsi" w:cs="Georgia"/>
          <w:sz w:val="22"/>
          <w:szCs w:val="22"/>
        </w:rPr>
        <w:t>y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-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ak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g,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g 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h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r in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mi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g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rv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s f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r c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.</w:t>
      </w:r>
    </w:p>
    <w:p w14:paraId="623E0239" w14:textId="77777777" w:rsidR="00B73798" w:rsidRPr="004D78DF" w:rsidRDefault="004D78DF">
      <w:pPr>
        <w:spacing w:line="240" w:lineRule="exact"/>
        <w:ind w:left="4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D78DF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ce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y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eal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cu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y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.</w:t>
      </w:r>
    </w:p>
    <w:p w14:paraId="7FE825F6" w14:textId="77777777" w:rsidR="00B73798" w:rsidRPr="004D78DF" w:rsidRDefault="004D78DF">
      <w:pPr>
        <w:spacing w:before="2"/>
        <w:ind w:left="4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D78DF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st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uct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ff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h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w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han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difficu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t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z w:val="22"/>
          <w:szCs w:val="22"/>
        </w:rPr>
        <w:t>ic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.</w:t>
      </w:r>
    </w:p>
    <w:p w14:paraId="080545BB" w14:textId="77777777" w:rsidR="00B73798" w:rsidRPr="004D78DF" w:rsidRDefault="004D78DF">
      <w:pPr>
        <w:tabs>
          <w:tab w:val="left" w:pos="820"/>
        </w:tabs>
        <w:spacing w:before="1" w:line="240" w:lineRule="exact"/>
        <w:ind w:left="820" w:right="752" w:hanging="3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>•</w:t>
      </w:r>
      <w:r w:rsidRPr="004D78DF">
        <w:rPr>
          <w:rFonts w:asciiTheme="majorHAnsi" w:eastAsia="Verdana" w:hAnsiTheme="majorHAnsi" w:cs="Verdana"/>
          <w:sz w:val="22"/>
          <w:szCs w:val="22"/>
        </w:rPr>
        <w:tab/>
      </w:r>
      <w:r w:rsidRPr="004D78DF">
        <w:rPr>
          <w:rFonts w:asciiTheme="majorHAnsi" w:eastAsia="Georgia" w:hAnsiTheme="majorHAnsi" w:cs="Georgia"/>
          <w:sz w:val="22"/>
          <w:szCs w:val="22"/>
        </w:rPr>
        <w:t>Hi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nne</w:t>
      </w:r>
      <w:r w:rsidRPr="004D78DF">
        <w:rPr>
          <w:rFonts w:asciiTheme="majorHAnsi" w:eastAsia="Georgia" w:hAnsiTheme="majorHAnsi" w:cs="Georgia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in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r 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ke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g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b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r fi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g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ke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.</w:t>
      </w:r>
    </w:p>
    <w:p w14:paraId="4D50D80C" w14:textId="77777777" w:rsidR="00B73798" w:rsidRPr="004D78DF" w:rsidRDefault="004D78DF">
      <w:pPr>
        <w:spacing w:line="240" w:lineRule="exact"/>
        <w:ind w:left="4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D78DF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tor</w:t>
      </w:r>
      <w:r w:rsidRPr="004D78DF">
        <w:rPr>
          <w:rFonts w:asciiTheme="majorHAnsi" w:eastAsia="Georgia" w:hAnsiTheme="majorHAnsi" w:cs="Georgia"/>
          <w:sz w:val="22"/>
          <w:szCs w:val="22"/>
        </w:rPr>
        <w:t>y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oc</w:t>
      </w:r>
      <w:r w:rsidRPr="004D78DF">
        <w:rPr>
          <w:rFonts w:asciiTheme="majorHAnsi" w:eastAsia="Georgia" w:hAnsiTheme="majorHAnsi" w:cs="Georgia"/>
          <w:sz w:val="22"/>
          <w:szCs w:val="22"/>
        </w:rPr>
        <w:t>k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eo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r w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or</w:t>
      </w:r>
      <w:r w:rsidRPr="004D78DF">
        <w:rPr>
          <w:rFonts w:asciiTheme="majorHAnsi" w:eastAsia="Georgia" w:hAnsiTheme="majorHAnsi" w:cs="Georgia"/>
          <w:sz w:val="22"/>
          <w:szCs w:val="22"/>
        </w:rPr>
        <w:t>y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op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cifi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el</w:t>
      </w:r>
      <w:r w:rsidRPr="004D78DF">
        <w:rPr>
          <w:rFonts w:asciiTheme="majorHAnsi" w:eastAsia="Georgia" w:hAnsiTheme="majorHAnsi" w:cs="Georgia"/>
          <w:sz w:val="22"/>
          <w:szCs w:val="22"/>
        </w:rPr>
        <w:t>.</w:t>
      </w:r>
    </w:p>
    <w:p w14:paraId="317D1848" w14:textId="77777777" w:rsidR="00B73798" w:rsidRPr="004D78DF" w:rsidRDefault="004D78DF">
      <w:pPr>
        <w:tabs>
          <w:tab w:val="left" w:pos="820"/>
        </w:tabs>
        <w:spacing w:before="1" w:line="240" w:lineRule="exact"/>
        <w:ind w:left="820" w:right="1144" w:hanging="3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>•</w:t>
      </w:r>
      <w:r w:rsidRPr="004D78DF">
        <w:rPr>
          <w:rFonts w:asciiTheme="majorHAnsi" w:eastAsia="Verdana" w:hAnsiTheme="majorHAnsi" w:cs="Verdana"/>
          <w:sz w:val="22"/>
          <w:szCs w:val="22"/>
        </w:rPr>
        <w:tab/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xa</w:t>
      </w:r>
      <w:r w:rsidRPr="004D78DF">
        <w:rPr>
          <w:rFonts w:asciiTheme="majorHAnsi" w:eastAsia="Georgia" w:hAnsiTheme="majorHAnsi" w:cs="Georgia"/>
          <w:sz w:val="22"/>
          <w:szCs w:val="22"/>
        </w:rPr>
        <w:t>mi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>di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t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t is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z w:val="22"/>
          <w:szCs w:val="22"/>
        </w:rPr>
        <w:t>y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pr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di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laye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t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z w:val="22"/>
          <w:szCs w:val="22"/>
        </w:rPr>
        <w:t>t fu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rt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d.</w:t>
      </w:r>
    </w:p>
    <w:p w14:paraId="2719466B" w14:textId="77777777" w:rsidR="00B73798" w:rsidRPr="004D78DF" w:rsidRDefault="004D78DF">
      <w:pPr>
        <w:spacing w:line="240" w:lineRule="exact"/>
        <w:ind w:left="423" w:right="670"/>
        <w:jc w:val="center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D78DF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r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t c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or</w:t>
      </w:r>
      <w:r w:rsidRPr="004D78DF">
        <w:rPr>
          <w:rFonts w:asciiTheme="majorHAnsi" w:eastAsia="Georgia" w:hAnsiTheme="majorHAnsi" w:cs="Georgia"/>
          <w:sz w:val="22"/>
          <w:szCs w:val="22"/>
        </w:rPr>
        <w:t>y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z w:val="22"/>
          <w:szCs w:val="22"/>
        </w:rPr>
        <w:t>ce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q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y</w:t>
      </w:r>
    </w:p>
    <w:p w14:paraId="0FAF3C8F" w14:textId="77777777" w:rsidR="00B73798" w:rsidRPr="004D78DF" w:rsidRDefault="004D78DF">
      <w:pPr>
        <w:spacing w:before="2"/>
        <w:ind w:left="783" w:right="8513"/>
        <w:jc w:val="center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.</w:t>
      </w:r>
    </w:p>
    <w:p w14:paraId="50B2EA94" w14:textId="77777777" w:rsidR="00B73798" w:rsidRPr="004D78DF" w:rsidRDefault="00B73798">
      <w:pPr>
        <w:spacing w:before="20" w:line="220" w:lineRule="exact"/>
        <w:rPr>
          <w:rFonts w:asciiTheme="majorHAnsi" w:hAnsiTheme="majorHAnsi"/>
          <w:sz w:val="22"/>
          <w:szCs w:val="22"/>
        </w:rPr>
      </w:pPr>
    </w:p>
    <w:p w14:paraId="7ADE052E" w14:textId="77777777" w:rsidR="00B73798" w:rsidRPr="004D78DF" w:rsidRDefault="004D78DF">
      <w:pPr>
        <w:ind w:left="10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b/>
          <w:sz w:val="22"/>
          <w:szCs w:val="22"/>
        </w:rPr>
        <w:t>VICT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>OR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b/>
          <w:spacing w:val="-2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>RE</w:t>
      </w:r>
      <w:r w:rsidRPr="004D78DF">
        <w:rPr>
          <w:rFonts w:asciiTheme="majorHAnsi" w:eastAsia="Georgia" w:hAnsiTheme="majorHAnsi" w:cs="Georgia"/>
          <w:b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,</w:t>
      </w:r>
      <w:r w:rsidRPr="004D78DF">
        <w:rPr>
          <w:rFonts w:asciiTheme="majorHAnsi" w:eastAsia="Georgia" w:hAnsiTheme="majorHAnsi" w:cs="Georgia"/>
          <w:b/>
          <w:spacing w:val="-3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 xml:space="preserve"> Yo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rk,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NY</w:t>
      </w:r>
    </w:p>
    <w:p w14:paraId="3279B89D" w14:textId="485EABC5" w:rsidR="00B73798" w:rsidRDefault="004D78DF">
      <w:pPr>
        <w:spacing w:line="240" w:lineRule="exact"/>
        <w:ind w:left="10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il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,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J</w:t>
      </w:r>
      <w:r w:rsidRPr="004D78DF">
        <w:rPr>
          <w:rFonts w:asciiTheme="majorHAnsi" w:eastAsia="Georgia" w:hAnsiTheme="majorHAnsi" w:cs="Georgia"/>
          <w:sz w:val="22"/>
          <w:szCs w:val="22"/>
        </w:rPr>
        <w:t>ul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>
        <w:rPr>
          <w:rFonts w:asciiTheme="majorHAnsi" w:eastAsia="Georgia" w:hAnsiTheme="majorHAnsi" w:cs="Georgia"/>
          <w:spacing w:val="-4"/>
          <w:sz w:val="22"/>
          <w:szCs w:val="22"/>
        </w:rPr>
        <w:t>2019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 –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J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>
        <w:rPr>
          <w:rFonts w:asciiTheme="majorHAnsi" w:eastAsia="Georgia" w:hAnsiTheme="majorHAnsi" w:cs="Georgia"/>
          <w:spacing w:val="-1"/>
          <w:sz w:val="22"/>
          <w:szCs w:val="22"/>
        </w:rPr>
        <w:t>2021</w:t>
      </w:r>
    </w:p>
    <w:p w14:paraId="060F09FC" w14:textId="77777777" w:rsidR="004D78DF" w:rsidRPr="004D78DF" w:rsidRDefault="004D78DF">
      <w:pPr>
        <w:spacing w:line="240" w:lineRule="exact"/>
        <w:ind w:left="100"/>
        <w:rPr>
          <w:rFonts w:asciiTheme="majorHAnsi" w:eastAsia="Georgia" w:hAnsiTheme="majorHAnsi" w:cs="Georgia"/>
          <w:sz w:val="22"/>
          <w:szCs w:val="22"/>
        </w:rPr>
      </w:pPr>
    </w:p>
    <w:p w14:paraId="02AC1F1A" w14:textId="77777777" w:rsidR="00B73798" w:rsidRPr="004D78DF" w:rsidRDefault="004D78DF">
      <w:pPr>
        <w:tabs>
          <w:tab w:val="left" w:pos="820"/>
        </w:tabs>
        <w:spacing w:before="1" w:line="240" w:lineRule="exact"/>
        <w:ind w:left="820" w:right="1006" w:hanging="3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>•</w:t>
      </w:r>
      <w:r w:rsidRPr="004D78DF">
        <w:rPr>
          <w:rFonts w:asciiTheme="majorHAnsi" w:eastAsia="Verdana" w:hAnsiTheme="majorHAnsi" w:cs="Verdana"/>
          <w:sz w:val="22"/>
          <w:szCs w:val="22"/>
        </w:rPr>
        <w:tab/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an</w:t>
      </w:r>
      <w:r w:rsidRPr="004D78DF">
        <w:rPr>
          <w:rFonts w:asciiTheme="majorHAnsi" w:eastAsia="Georgia" w:hAnsiTheme="majorHAnsi" w:cs="Georgia"/>
          <w:sz w:val="22"/>
          <w:szCs w:val="22"/>
        </w:rPr>
        <w:t>d 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os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mi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g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k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g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ney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g 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ge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rs</w:t>
      </w:r>
      <w:r w:rsidRPr="004D78DF">
        <w:rPr>
          <w:rFonts w:asciiTheme="majorHAnsi" w:eastAsia="Georgia" w:hAnsiTheme="majorHAnsi" w:cs="Georgia"/>
          <w:sz w:val="22"/>
          <w:szCs w:val="22"/>
        </w:rPr>
        <w:t>,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b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alan</w:t>
      </w:r>
      <w:r w:rsidRPr="004D78DF">
        <w:rPr>
          <w:rFonts w:asciiTheme="majorHAnsi" w:eastAsia="Georgia" w:hAnsiTheme="majorHAnsi" w:cs="Georgia"/>
          <w:sz w:val="22"/>
          <w:szCs w:val="22"/>
        </w:rPr>
        <w:t>ci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g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>d 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ak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.</w:t>
      </w:r>
    </w:p>
    <w:p w14:paraId="2031E78A" w14:textId="77777777" w:rsidR="00B73798" w:rsidRPr="004D78DF" w:rsidRDefault="004D78DF">
      <w:pPr>
        <w:spacing w:line="240" w:lineRule="exact"/>
        <w:ind w:left="4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D78DF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mm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d,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ele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el</w:t>
      </w:r>
      <w:r w:rsidRPr="004D78DF">
        <w:rPr>
          <w:rFonts w:asciiTheme="majorHAnsi" w:eastAsia="Georgia" w:hAnsiTheme="majorHAnsi" w:cs="Georgia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in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ch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b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cu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r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nee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ds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</w:p>
    <w:p w14:paraId="358C4A5D" w14:textId="77777777" w:rsidR="00B73798" w:rsidRPr="004D78DF" w:rsidRDefault="004D78DF">
      <w:pPr>
        <w:spacing w:before="2"/>
        <w:ind w:left="783" w:right="8398"/>
        <w:jc w:val="center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.</w:t>
      </w:r>
    </w:p>
    <w:p w14:paraId="620DA93A" w14:textId="77777777" w:rsidR="00B73798" w:rsidRPr="004D78DF" w:rsidRDefault="004D78DF">
      <w:pPr>
        <w:spacing w:line="240" w:lineRule="exact"/>
        <w:ind w:left="4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D78DF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scr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b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ex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la</w:t>
      </w:r>
      <w:r w:rsidRPr="004D78DF">
        <w:rPr>
          <w:rFonts w:asciiTheme="majorHAnsi" w:eastAsia="Georgia" w:hAnsiTheme="majorHAnsi" w:cs="Georgia"/>
          <w:sz w:val="22"/>
          <w:szCs w:val="22"/>
        </w:rPr>
        <w:t>in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op</w:t>
      </w:r>
      <w:r w:rsidRPr="004D78DF">
        <w:rPr>
          <w:rFonts w:asciiTheme="majorHAnsi" w:eastAsia="Georgia" w:hAnsiTheme="majorHAnsi" w:cs="Georgia"/>
          <w:spacing w:val="-4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>d 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f 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.</w:t>
      </w:r>
    </w:p>
    <w:p w14:paraId="4121EEEF" w14:textId="77777777" w:rsidR="00B73798" w:rsidRPr="004D78DF" w:rsidRDefault="004D78DF">
      <w:pPr>
        <w:spacing w:line="240" w:lineRule="exact"/>
        <w:ind w:left="4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D78DF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la</w:t>
      </w:r>
      <w:r w:rsidRPr="004D78DF">
        <w:rPr>
          <w:rFonts w:asciiTheme="majorHAnsi" w:eastAsia="Georgia" w:hAnsiTheme="majorHAnsi" w:cs="Georgia"/>
          <w:sz w:val="22"/>
          <w:szCs w:val="22"/>
        </w:rPr>
        <w:t>ce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ci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r c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oth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r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fi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d d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d 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.</w:t>
      </w:r>
    </w:p>
    <w:p w14:paraId="4DD830FF" w14:textId="77777777" w:rsidR="00B73798" w:rsidRPr="004D78DF" w:rsidRDefault="004D78DF">
      <w:pPr>
        <w:spacing w:line="240" w:lineRule="exact"/>
        <w:ind w:left="423" w:right="818"/>
        <w:jc w:val="center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D78DF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ic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t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ay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.</w:t>
      </w:r>
    </w:p>
    <w:p w14:paraId="79DC8F3C" w14:textId="77777777" w:rsidR="00B73798" w:rsidRPr="004D78DF" w:rsidRDefault="00B73798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1D6FE084" w14:textId="77777777" w:rsidR="00B73798" w:rsidRPr="004D78DF" w:rsidRDefault="004D78DF">
      <w:pPr>
        <w:ind w:left="10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b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b/>
          <w:spacing w:val="-27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b/>
          <w:spacing w:val="-26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b/>
          <w:spacing w:val="-27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b/>
          <w:spacing w:val="-27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b/>
          <w:spacing w:val="-28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N</w:t>
      </w:r>
    </w:p>
    <w:p w14:paraId="6804FB32" w14:textId="77777777" w:rsidR="00B73798" w:rsidRPr="004D78DF" w:rsidRDefault="00B73798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2225A5CD" w14:textId="77777777" w:rsidR="00B73798" w:rsidRPr="004D78DF" w:rsidRDefault="004D78DF">
      <w:pPr>
        <w:ind w:left="10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>Qu</w:t>
      </w:r>
      <w:r w:rsidRPr="004D78DF">
        <w:rPr>
          <w:rFonts w:asciiTheme="majorHAnsi" w:eastAsia="Georgia" w:hAnsiTheme="majorHAnsi" w:cs="Georgia"/>
          <w:b/>
          <w:spacing w:val="1"/>
          <w:sz w:val="22"/>
          <w:szCs w:val="22"/>
        </w:rPr>
        <w:t>ee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>ommun</w:t>
      </w:r>
      <w:r w:rsidRPr="004D78DF">
        <w:rPr>
          <w:rFonts w:asciiTheme="majorHAnsi" w:eastAsia="Georgia" w:hAnsiTheme="majorHAnsi" w:cs="Georgia"/>
          <w:b/>
          <w:spacing w:val="1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 xml:space="preserve">y </w:t>
      </w:r>
      <w:r w:rsidRPr="004D78DF">
        <w:rPr>
          <w:rFonts w:asciiTheme="majorHAnsi" w:eastAsia="Georgia" w:hAnsiTheme="majorHAnsi" w:cs="Georgia"/>
          <w:b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b/>
          <w:spacing w:val="1"/>
          <w:sz w:val="22"/>
          <w:szCs w:val="22"/>
        </w:rPr>
        <w:t>lle</w:t>
      </w:r>
      <w:r w:rsidRPr="004D78DF">
        <w:rPr>
          <w:rFonts w:asciiTheme="majorHAnsi" w:eastAsia="Georgia" w:hAnsiTheme="majorHAnsi" w:cs="Georgia"/>
          <w:b/>
          <w:spacing w:val="-3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,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 xml:space="preserve"> Qu</w:t>
      </w:r>
      <w:r w:rsidRPr="004D78DF">
        <w:rPr>
          <w:rFonts w:asciiTheme="majorHAnsi" w:eastAsia="Georgia" w:hAnsiTheme="majorHAnsi" w:cs="Georgia"/>
          <w:b/>
          <w:spacing w:val="-2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s,</w:t>
      </w:r>
      <w:r w:rsidRPr="004D78DF">
        <w:rPr>
          <w:rFonts w:asciiTheme="majorHAnsi" w:eastAsia="Georgia" w:hAnsiTheme="majorHAnsi" w:cs="Georgia"/>
          <w:b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sz w:val="22"/>
          <w:szCs w:val="22"/>
        </w:rPr>
        <w:t>NY</w:t>
      </w:r>
    </w:p>
    <w:p w14:paraId="19566DE3" w14:textId="0F1A0E5D" w:rsidR="00B73798" w:rsidRPr="004D78DF" w:rsidRDefault="004D78DF">
      <w:pPr>
        <w:spacing w:line="240" w:lineRule="exact"/>
        <w:ind w:left="10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Georgia" w:hAnsiTheme="majorHAnsi" w:cs="Georgia"/>
          <w:i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mpl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or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k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i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>wa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ds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i/>
          <w:spacing w:val="-3"/>
          <w:sz w:val="22"/>
          <w:szCs w:val="22"/>
        </w:rPr>
        <w:t>B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i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o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 xml:space="preserve">t </w:t>
      </w:r>
      <w:r w:rsidRPr="004D78DF">
        <w:rPr>
          <w:rFonts w:asciiTheme="majorHAnsi" w:eastAsia="Georgia" w:hAnsiTheme="majorHAnsi" w:cs="Georgia"/>
          <w:i/>
          <w:spacing w:val="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M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>k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in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i/>
          <w:spacing w:val="-1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i/>
          <w:sz w:val="22"/>
          <w:szCs w:val="22"/>
        </w:rPr>
        <w:t>y</w:t>
      </w:r>
      <w:r w:rsidRPr="004D78DF">
        <w:rPr>
          <w:rFonts w:asciiTheme="majorHAnsi" w:eastAsia="Georgia" w:hAnsiTheme="majorHAnsi" w:cs="Georgia"/>
          <w:i/>
          <w:spacing w:val="-2"/>
          <w:sz w:val="22"/>
          <w:szCs w:val="22"/>
        </w:rPr>
        <w:t xml:space="preserve"> </w:t>
      </w:r>
      <w:r>
        <w:rPr>
          <w:rFonts w:asciiTheme="majorHAnsi" w:eastAsia="Georgia" w:hAnsiTheme="majorHAnsi" w:cs="Georgia"/>
          <w:i/>
          <w:spacing w:val="-1"/>
          <w:sz w:val="22"/>
          <w:szCs w:val="22"/>
        </w:rPr>
        <w:t>2018</w:t>
      </w:r>
    </w:p>
    <w:p w14:paraId="23C24AB9" w14:textId="77777777" w:rsidR="00B73798" w:rsidRPr="004D78DF" w:rsidRDefault="00B73798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6FB969F4" w14:textId="77777777" w:rsidR="00B73798" w:rsidRPr="004D78DF" w:rsidRDefault="004D78DF">
      <w:pPr>
        <w:spacing w:line="300" w:lineRule="exact"/>
        <w:ind w:left="100"/>
        <w:rPr>
          <w:rFonts w:asciiTheme="majorHAnsi" w:eastAsia="Georgia" w:hAnsiTheme="majorHAnsi" w:cs="Georgia"/>
          <w:sz w:val="22"/>
          <w:szCs w:val="22"/>
        </w:rPr>
        <w:sectPr w:rsidR="00B73798" w:rsidRPr="004D78DF">
          <w:type w:val="continuous"/>
          <w:pgSz w:w="12240" w:h="15840"/>
          <w:pgMar w:top="900" w:right="900" w:bottom="0" w:left="1340" w:header="720" w:footer="720" w:gutter="0"/>
          <w:cols w:space="720"/>
        </w:sectPr>
      </w:pP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b/>
          <w:spacing w:val="-27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b/>
          <w:spacing w:val="-27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b/>
          <w:spacing w:val="-27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b/>
          <w:spacing w:val="-28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b/>
          <w:spacing w:val="-28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b/>
          <w:spacing w:val="-28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b/>
          <w:spacing w:val="-28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b/>
          <w:spacing w:val="-28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b/>
          <w:spacing w:val="-27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 xml:space="preserve">L </w:t>
      </w:r>
      <w:r w:rsidRPr="004D78DF">
        <w:rPr>
          <w:rFonts w:asciiTheme="majorHAnsi" w:eastAsia="Georgia" w:hAnsiTheme="majorHAnsi" w:cs="Georgia"/>
          <w:b/>
          <w:spacing w:val="16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b/>
          <w:spacing w:val="-28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K</w:t>
      </w:r>
      <w:r w:rsidRPr="004D78DF">
        <w:rPr>
          <w:rFonts w:asciiTheme="majorHAnsi" w:eastAsia="Georgia" w:hAnsiTheme="majorHAnsi" w:cs="Georgia"/>
          <w:b/>
          <w:spacing w:val="-27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b/>
          <w:spacing w:val="-28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b/>
          <w:spacing w:val="-28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L</w:t>
      </w:r>
      <w:r w:rsidRPr="004D78DF">
        <w:rPr>
          <w:rFonts w:asciiTheme="majorHAnsi" w:eastAsia="Georgia" w:hAnsiTheme="majorHAnsi" w:cs="Georgia"/>
          <w:b/>
          <w:spacing w:val="-28"/>
          <w:position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b/>
          <w:position w:val="-1"/>
          <w:sz w:val="22"/>
          <w:szCs w:val="22"/>
        </w:rPr>
        <w:t>S</w:t>
      </w:r>
    </w:p>
    <w:p w14:paraId="3722B22C" w14:textId="77777777" w:rsidR="00B73798" w:rsidRPr="004D78DF" w:rsidRDefault="00B73798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491A17A1" w14:textId="77777777" w:rsidR="00B73798" w:rsidRPr="004D78DF" w:rsidRDefault="004D78DF">
      <w:pPr>
        <w:tabs>
          <w:tab w:val="left" w:pos="820"/>
        </w:tabs>
        <w:spacing w:line="240" w:lineRule="exact"/>
        <w:ind w:left="820" w:right="-37" w:hanging="3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>•</w:t>
      </w:r>
      <w:r w:rsidRPr="004D78DF">
        <w:rPr>
          <w:rFonts w:asciiTheme="majorHAnsi" w:eastAsia="Verdana" w:hAnsiTheme="majorHAnsi" w:cs="Verdana"/>
          <w:sz w:val="22"/>
          <w:szCs w:val="22"/>
        </w:rPr>
        <w:tab/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ctro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z w:val="22"/>
          <w:szCs w:val="22"/>
        </w:rPr>
        <w:t>c fu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s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-4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po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f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e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eq</w:t>
      </w:r>
      <w:r w:rsidRPr="004D78DF">
        <w:rPr>
          <w:rFonts w:asciiTheme="majorHAnsi" w:eastAsia="Georgia" w:hAnsiTheme="majorHAnsi" w:cs="Georgia"/>
          <w:sz w:val="22"/>
          <w:szCs w:val="22"/>
        </w:rPr>
        <w:t>ui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— 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ct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ic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fu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ds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r EFT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mi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nal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</w:p>
    <w:p w14:paraId="09094692" w14:textId="77777777" w:rsidR="00B73798" w:rsidRPr="004D78DF" w:rsidRDefault="004D78DF">
      <w:pPr>
        <w:tabs>
          <w:tab w:val="left" w:pos="820"/>
        </w:tabs>
        <w:spacing w:before="59" w:line="240" w:lineRule="exact"/>
        <w:ind w:left="820" w:right="637" w:hanging="3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>•</w:t>
      </w:r>
      <w:r w:rsidRPr="004D78DF">
        <w:rPr>
          <w:rFonts w:asciiTheme="majorHAnsi" w:eastAsia="Verdana" w:hAnsiTheme="majorHAnsi" w:cs="Verdana"/>
          <w:sz w:val="22"/>
          <w:szCs w:val="22"/>
        </w:rPr>
        <w:tab/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s — 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r</w:t>
      </w:r>
      <w:r w:rsidRPr="004D78DF">
        <w:rPr>
          <w:rFonts w:asciiTheme="majorHAnsi" w:eastAsia="Georgia" w:hAnsiTheme="majorHAnsi" w:cs="Georgia"/>
          <w:spacing w:val="-4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gi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; 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z w:val="22"/>
          <w:szCs w:val="22"/>
        </w:rPr>
        <w:t>z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d 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h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</w:p>
    <w:p w14:paraId="43E502AA" w14:textId="77777777" w:rsidR="00B73798" w:rsidRPr="004D78DF" w:rsidRDefault="004D78DF">
      <w:pPr>
        <w:tabs>
          <w:tab w:val="left" w:pos="820"/>
        </w:tabs>
        <w:spacing w:before="58"/>
        <w:ind w:left="820" w:right="-1" w:hanging="3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>•</w:t>
      </w:r>
      <w:r w:rsidRPr="004D78DF">
        <w:rPr>
          <w:rFonts w:asciiTheme="majorHAnsi" w:eastAsia="Verdana" w:hAnsiTheme="majorHAnsi" w:cs="Verdana"/>
          <w:sz w:val="22"/>
          <w:szCs w:val="22"/>
        </w:rPr>
        <w:tab/>
      </w:r>
      <w:r w:rsidRPr="004D78DF">
        <w:rPr>
          <w:rFonts w:asciiTheme="majorHAnsi" w:eastAsia="Georgia" w:hAnsiTheme="majorHAnsi" w:cs="Georgia"/>
          <w:sz w:val="22"/>
          <w:szCs w:val="22"/>
        </w:rPr>
        <w:t>B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r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de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ea</w:t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r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eq</w:t>
      </w:r>
      <w:r w:rsidRPr="004D78DF">
        <w:rPr>
          <w:rFonts w:asciiTheme="majorHAnsi" w:eastAsia="Georgia" w:hAnsiTheme="majorHAnsi" w:cs="Georgia"/>
          <w:sz w:val="22"/>
          <w:szCs w:val="22"/>
        </w:rPr>
        <w:t>ui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4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— B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de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anne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</w:p>
    <w:p w14:paraId="43A4135E" w14:textId="77777777" w:rsidR="00B73798" w:rsidRPr="004D78DF" w:rsidRDefault="004D78DF">
      <w:pPr>
        <w:spacing w:before="2" w:line="120" w:lineRule="exact"/>
        <w:rPr>
          <w:rFonts w:asciiTheme="majorHAnsi" w:hAnsiTheme="majorHAnsi"/>
          <w:sz w:val="22"/>
          <w:szCs w:val="22"/>
        </w:rPr>
      </w:pPr>
      <w:r w:rsidRPr="004D78DF">
        <w:rPr>
          <w:rFonts w:asciiTheme="majorHAnsi" w:hAnsiTheme="majorHAnsi"/>
          <w:sz w:val="22"/>
          <w:szCs w:val="22"/>
        </w:rPr>
        <w:br w:type="column"/>
      </w:r>
    </w:p>
    <w:p w14:paraId="0887CE4D" w14:textId="77777777" w:rsidR="00B73798" w:rsidRPr="004D78DF" w:rsidRDefault="004D78DF">
      <w:pPr>
        <w:tabs>
          <w:tab w:val="left" w:pos="360"/>
        </w:tabs>
        <w:spacing w:line="240" w:lineRule="exact"/>
        <w:ind w:left="360" w:right="997" w:hanging="360"/>
        <w:rPr>
          <w:rFonts w:asciiTheme="majorHAnsi" w:eastAsia="Georgia" w:hAnsiTheme="majorHAnsi" w:cs="Georgia"/>
          <w:sz w:val="22"/>
          <w:szCs w:val="22"/>
        </w:rPr>
      </w:pPr>
      <w:r w:rsidRPr="004D78DF">
        <w:rPr>
          <w:rFonts w:asciiTheme="majorHAnsi" w:eastAsia="Verdana" w:hAnsiTheme="majorHAnsi" w:cs="Verdana"/>
          <w:sz w:val="22"/>
          <w:szCs w:val="22"/>
        </w:rPr>
        <w:t>•</w:t>
      </w:r>
      <w:r w:rsidRPr="004D78DF">
        <w:rPr>
          <w:rFonts w:asciiTheme="majorHAnsi" w:eastAsia="Verdana" w:hAnsiTheme="majorHAnsi" w:cs="Verdana"/>
          <w:sz w:val="22"/>
          <w:szCs w:val="22"/>
        </w:rPr>
        <w:tab/>
      </w:r>
      <w:r w:rsidRPr="004D78DF">
        <w:rPr>
          <w:rFonts w:asciiTheme="majorHAnsi" w:eastAsia="Georgia" w:hAnsiTheme="majorHAnsi" w:cs="Georgia"/>
          <w:sz w:val="22"/>
          <w:szCs w:val="22"/>
        </w:rPr>
        <w:t>D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b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r i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ce</w:t>
      </w:r>
      <w:r w:rsidRPr="004D78DF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d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q</w:t>
      </w:r>
      <w:r w:rsidRPr="004D78DF">
        <w:rPr>
          <w:rFonts w:asciiTheme="majorHAnsi" w:eastAsia="Georgia" w:hAnsiTheme="majorHAnsi" w:cs="Georgia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y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so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—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4D78DF">
        <w:rPr>
          <w:rFonts w:asciiTheme="majorHAnsi" w:eastAsia="Georgia" w:hAnsiTheme="majorHAnsi" w:cs="Georgia"/>
          <w:sz w:val="22"/>
          <w:szCs w:val="22"/>
        </w:rPr>
        <w:t>ift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gi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y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</w:p>
    <w:p w14:paraId="5D020895" w14:textId="77777777" w:rsidR="00B73798" w:rsidRPr="004D78DF" w:rsidRDefault="00B73798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32102734" w14:textId="77777777" w:rsidR="00B73798" w:rsidRPr="004D78DF" w:rsidRDefault="00B7379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BCBF06" w14:textId="77777777" w:rsidR="00B73798" w:rsidRPr="004D78DF" w:rsidRDefault="004D78DF">
      <w:pPr>
        <w:tabs>
          <w:tab w:val="left" w:pos="360"/>
        </w:tabs>
        <w:ind w:left="360" w:right="524" w:hanging="360"/>
        <w:rPr>
          <w:rFonts w:asciiTheme="majorHAnsi" w:eastAsia="Georgia" w:hAnsiTheme="majorHAnsi" w:cs="Georgia"/>
          <w:sz w:val="22"/>
          <w:szCs w:val="22"/>
        </w:rPr>
        <w:sectPr w:rsidR="00B73798" w:rsidRPr="004D78DF">
          <w:type w:val="continuous"/>
          <w:pgSz w:w="12240" w:h="15840"/>
          <w:pgMar w:top="900" w:right="900" w:bottom="0" w:left="1340" w:header="720" w:footer="720" w:gutter="0"/>
          <w:cols w:num="2" w:space="720" w:equalWidth="0">
            <w:col w:w="4588" w:space="660"/>
            <w:col w:w="4752"/>
          </w:cols>
        </w:sectPr>
      </w:pPr>
      <w:r w:rsidRPr="004D78DF">
        <w:rPr>
          <w:rFonts w:asciiTheme="majorHAnsi" w:eastAsia="Verdana" w:hAnsiTheme="majorHAnsi" w:cs="Verdana"/>
          <w:sz w:val="22"/>
          <w:szCs w:val="22"/>
        </w:rPr>
        <w:t>•</w:t>
      </w:r>
      <w:r w:rsidRPr="004D78DF">
        <w:rPr>
          <w:rFonts w:asciiTheme="majorHAnsi" w:eastAsia="Verdana" w:hAnsiTheme="majorHAnsi" w:cs="Verdana"/>
          <w:sz w:val="22"/>
          <w:szCs w:val="22"/>
        </w:rPr>
        <w:tab/>
      </w:r>
      <w:r w:rsidRPr="004D78DF">
        <w:rPr>
          <w:rFonts w:asciiTheme="majorHAnsi" w:eastAsia="Georgia" w:hAnsiTheme="majorHAnsi" w:cs="Georgia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t 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f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al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s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—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AS</w:t>
      </w:r>
      <w:r w:rsidRPr="004D78DF">
        <w:rPr>
          <w:rFonts w:asciiTheme="majorHAnsi" w:eastAsia="Georgia" w:hAnsiTheme="majorHAnsi" w:cs="Georgia"/>
          <w:sz w:val="22"/>
          <w:szCs w:val="22"/>
        </w:rPr>
        <w:t>I C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pacing w:val="-3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le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so</w:t>
      </w:r>
      <w:r w:rsidRPr="004D78DF">
        <w:rPr>
          <w:rFonts w:asciiTheme="majorHAnsi" w:eastAsia="Georgia" w:hAnsiTheme="majorHAnsi" w:cs="Georgia"/>
          <w:sz w:val="22"/>
          <w:szCs w:val="22"/>
        </w:rPr>
        <w:t>f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w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ic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n I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st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z w:val="22"/>
          <w:szCs w:val="22"/>
        </w:rPr>
        <w:t>um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en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z w:val="22"/>
          <w:szCs w:val="22"/>
        </w:rPr>
        <w:t>gi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,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u</w:t>
      </w:r>
      <w:r w:rsidRPr="004D78DF">
        <w:rPr>
          <w:rFonts w:asciiTheme="majorHAnsi" w:eastAsia="Georgia" w:hAnsiTheme="majorHAnsi" w:cs="Georgia"/>
          <w:sz w:val="22"/>
          <w:szCs w:val="22"/>
        </w:rPr>
        <w:t>de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z w:val="22"/>
          <w:szCs w:val="22"/>
        </w:rPr>
        <w:t>i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4D78DF">
        <w:rPr>
          <w:rFonts w:asciiTheme="majorHAnsi" w:eastAsia="Georgia" w:hAnsiTheme="majorHAnsi" w:cs="Georgia"/>
          <w:sz w:val="22"/>
          <w:szCs w:val="22"/>
        </w:rPr>
        <w:t xml:space="preserve">e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>c</w:t>
      </w:r>
      <w:r w:rsidRPr="004D78DF">
        <w:rPr>
          <w:rFonts w:asciiTheme="majorHAnsi" w:eastAsia="Georgia" w:hAnsiTheme="majorHAnsi" w:cs="Georgia"/>
          <w:sz w:val="22"/>
          <w:szCs w:val="22"/>
        </w:rPr>
        <w:t>uP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4D78DF">
        <w:rPr>
          <w:rFonts w:asciiTheme="majorHAnsi" w:eastAsia="Georgia" w:hAnsiTheme="majorHAnsi" w:cs="Georgia"/>
          <w:sz w:val="22"/>
          <w:szCs w:val="22"/>
        </w:rPr>
        <w:t>S</w:t>
      </w:r>
      <w:r w:rsidRPr="004D78DF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4D78DF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4D78DF">
        <w:rPr>
          <w:rFonts w:asciiTheme="majorHAnsi" w:eastAsia="Georgia" w:hAnsiTheme="majorHAnsi" w:cs="Georgia"/>
          <w:spacing w:val="-1"/>
          <w:sz w:val="22"/>
          <w:szCs w:val="22"/>
        </w:rPr>
        <w:t>a</w:t>
      </w:r>
      <w:r w:rsidRPr="004D78DF">
        <w:rPr>
          <w:rFonts w:asciiTheme="majorHAnsi" w:eastAsia="Georgia" w:hAnsiTheme="majorHAnsi" w:cs="Georgia"/>
          <w:sz w:val="22"/>
          <w:szCs w:val="22"/>
        </w:rPr>
        <w:t>il</w:t>
      </w:r>
    </w:p>
    <w:p w14:paraId="53F90772" w14:textId="0D2E44B0" w:rsidR="00B73798" w:rsidRPr="004D78DF" w:rsidRDefault="00B73798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139F7815" w14:textId="77777777" w:rsidR="00B73798" w:rsidRPr="004D78DF" w:rsidRDefault="00B7379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CE8509" w14:textId="77777777" w:rsidR="00B73798" w:rsidRPr="004D78DF" w:rsidRDefault="00B7379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D28814" w14:textId="77777777" w:rsidR="00B73798" w:rsidRPr="004D78DF" w:rsidRDefault="00B7379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FBB50FD" w14:textId="77777777" w:rsidR="00B73798" w:rsidRPr="004D78DF" w:rsidRDefault="00B7379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1EDF24" w14:textId="77777777" w:rsidR="00B73798" w:rsidRPr="004D78DF" w:rsidRDefault="00B7379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632AC5" w14:textId="77777777" w:rsidR="00B73798" w:rsidRPr="004D78DF" w:rsidRDefault="00B7379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6C6E00" w14:textId="77777777" w:rsidR="00B73798" w:rsidRPr="004D78DF" w:rsidRDefault="00B7379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C4FD2C" w14:textId="77777777" w:rsidR="00B73798" w:rsidRPr="004D78DF" w:rsidRDefault="00B7379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9EB789" w14:textId="77777777" w:rsidR="00B73798" w:rsidRPr="004D78DF" w:rsidRDefault="00B73798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61F3CD9F" w14:textId="77777777" w:rsidR="00B73798" w:rsidRPr="004D78DF" w:rsidRDefault="00B7379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8D353A" w14:textId="3C0B5D3A" w:rsidR="00B73798" w:rsidRPr="004D78DF" w:rsidRDefault="00B73798">
      <w:pPr>
        <w:spacing w:before="43"/>
        <w:ind w:left="3362"/>
        <w:rPr>
          <w:rFonts w:asciiTheme="majorHAnsi" w:eastAsia="Microsoft Sans Serif" w:hAnsiTheme="majorHAnsi" w:cs="Microsoft Sans Serif"/>
          <w:sz w:val="22"/>
          <w:szCs w:val="22"/>
        </w:rPr>
      </w:pPr>
    </w:p>
    <w:sectPr w:rsidR="00B73798" w:rsidRPr="004D78DF">
      <w:type w:val="continuous"/>
      <w:pgSz w:w="12240" w:h="15840"/>
      <w:pgMar w:top="900" w:right="900" w:bottom="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45A9C"/>
    <w:multiLevelType w:val="multilevel"/>
    <w:tmpl w:val="C24EB4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798"/>
    <w:rsid w:val="004D78DF"/>
    <w:rsid w:val="00B7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65195"/>
  <w15:docId w15:val="{36485DA6-E09D-4B37-940D-1A156007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2021-04-09T13:04:00Z</dcterms:created>
  <dcterms:modified xsi:type="dcterms:W3CDTF">2021-04-09T13:08:00Z</dcterms:modified>
</cp:coreProperties>
</file>